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7CF33" w14:textId="77777777" w:rsidR="003C4286" w:rsidRPr="000364FC" w:rsidRDefault="003C4286">
      <w:pPr>
        <w:spacing w:before="3" w:line="100" w:lineRule="exact"/>
        <w:rPr>
          <w:sz w:val="11"/>
          <w:szCs w:val="11"/>
        </w:rPr>
      </w:pPr>
    </w:p>
    <w:p w14:paraId="4DE4A8D3" w14:textId="77777777" w:rsidR="003C4286" w:rsidRPr="000364FC" w:rsidRDefault="003C4286">
      <w:pPr>
        <w:spacing w:line="200" w:lineRule="exact"/>
        <w:sectPr w:rsidR="003C4286" w:rsidRPr="000364FC">
          <w:pgSz w:w="11920" w:h="16840"/>
          <w:pgMar w:top="1280" w:right="0" w:bottom="0" w:left="0" w:header="720" w:footer="720" w:gutter="0"/>
          <w:cols w:space="720"/>
        </w:sectPr>
      </w:pPr>
    </w:p>
    <w:p w14:paraId="582D8F10" w14:textId="77777777" w:rsidR="003C4286" w:rsidRPr="000364FC" w:rsidRDefault="003C4286">
      <w:pPr>
        <w:spacing w:line="200" w:lineRule="exact"/>
      </w:pPr>
    </w:p>
    <w:p w14:paraId="66D64A40" w14:textId="77777777" w:rsidR="003C4286" w:rsidRPr="000364FC" w:rsidRDefault="003C4286">
      <w:pPr>
        <w:spacing w:line="200" w:lineRule="exact"/>
      </w:pPr>
    </w:p>
    <w:p w14:paraId="45EB799A" w14:textId="77777777" w:rsidR="003C4286" w:rsidRPr="000364FC" w:rsidRDefault="003C4286">
      <w:pPr>
        <w:spacing w:line="200" w:lineRule="exact"/>
      </w:pPr>
    </w:p>
    <w:p w14:paraId="75A4E88D" w14:textId="77777777" w:rsidR="003C4286" w:rsidRPr="000364FC" w:rsidRDefault="003C4286">
      <w:pPr>
        <w:spacing w:line="200" w:lineRule="exact"/>
      </w:pPr>
    </w:p>
    <w:p w14:paraId="527A60BC" w14:textId="77777777" w:rsidR="003C4286" w:rsidRPr="000364FC" w:rsidRDefault="003C4286">
      <w:pPr>
        <w:spacing w:line="200" w:lineRule="exact"/>
      </w:pPr>
    </w:p>
    <w:p w14:paraId="3BDDDB59" w14:textId="77777777" w:rsidR="003C4286" w:rsidRPr="000364FC" w:rsidRDefault="003C4286">
      <w:pPr>
        <w:spacing w:before="5" w:line="200" w:lineRule="exact"/>
      </w:pPr>
    </w:p>
    <w:p w14:paraId="4934B102" w14:textId="77777777" w:rsidR="003C4286" w:rsidRPr="000364FC" w:rsidRDefault="00150C6A">
      <w:pPr>
        <w:ind w:left="1440" w:right="-52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D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U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AT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O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N</w:t>
      </w:r>
    </w:p>
    <w:p w14:paraId="0577851A" w14:textId="3099EF02" w:rsidR="003C4286" w:rsidRPr="000364FC" w:rsidRDefault="00150C6A">
      <w:pPr>
        <w:spacing w:line="400" w:lineRule="exact"/>
        <w:ind w:left="559" w:right="4679"/>
        <w:jc w:val="center"/>
        <w:rPr>
          <w:rFonts w:ascii="Candara" w:eastAsia="Candara" w:hAnsi="Candara" w:cs="Candara"/>
          <w:sz w:val="34"/>
          <w:szCs w:val="34"/>
        </w:rPr>
      </w:pPr>
      <w:r w:rsidRPr="000364FC">
        <w:br w:type="column"/>
      </w:r>
      <w:r w:rsidR="000364FC" w:rsidRPr="000364FC">
        <w:rPr>
          <w:rFonts w:ascii="Calibri" w:hAnsi="Calibri" w:cs="Calibri"/>
          <w:sz w:val="22"/>
          <w:szCs w:val="22"/>
        </w:rPr>
        <w:t>Lawson Rudd</w:t>
      </w:r>
    </w:p>
    <w:p w14:paraId="5539F516" w14:textId="77777777" w:rsidR="003C4286" w:rsidRPr="000364FC" w:rsidRDefault="00150C6A">
      <w:pPr>
        <w:spacing w:line="260" w:lineRule="exact"/>
        <w:ind w:left="160" w:right="4283"/>
        <w:jc w:val="center"/>
        <w:rPr>
          <w:rFonts w:ascii="Candara" w:eastAsia="Candara" w:hAnsi="Candara" w:cs="Candara"/>
          <w:sz w:val="22"/>
          <w:szCs w:val="22"/>
        </w:rPr>
      </w:pPr>
      <w:r w:rsidRPr="000364FC">
        <w:rPr>
          <w:rFonts w:ascii="Candara" w:eastAsia="Candara" w:hAnsi="Candara" w:cs="Candara"/>
          <w:position w:val="1"/>
          <w:sz w:val="22"/>
          <w:szCs w:val="22"/>
        </w:rPr>
        <w:t>35 Hill</w:t>
      </w:r>
      <w:r w:rsidRPr="000364FC">
        <w:rPr>
          <w:rFonts w:ascii="Candara" w:eastAsia="Candara" w:hAnsi="Candara" w:cs="Candara"/>
          <w:spacing w:val="-2"/>
          <w:position w:val="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2"/>
          <w:szCs w:val="22"/>
        </w:rPr>
        <w:t>Cr</w:t>
      </w:r>
      <w:r w:rsidRPr="000364FC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2"/>
          <w:szCs w:val="22"/>
        </w:rPr>
        <w:t>sc</w:t>
      </w:r>
      <w:r w:rsidRPr="000364FC"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2"/>
          <w:szCs w:val="22"/>
        </w:rPr>
        <w:t>t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 w:rsidRPr="000364FC"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2"/>
          <w:szCs w:val="22"/>
        </w:rPr>
        <w:t>ow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>vi</w:t>
      </w:r>
      <w:r w:rsidRPr="000364FC"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 xml:space="preserve">le </w:t>
      </w:r>
      <w:r w:rsidRPr="000364FC">
        <w:rPr>
          <w:rFonts w:ascii="Candara" w:eastAsia="Candara" w:hAnsi="Candara" w:cs="Candara"/>
          <w:spacing w:val="47"/>
          <w:position w:val="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 xml:space="preserve">C </w:t>
      </w:r>
      <w:r w:rsidRPr="000364FC"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2"/>
          <w:szCs w:val="22"/>
        </w:rPr>
        <w:t>3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>1</w:t>
      </w:r>
      <w:r w:rsidRPr="000364FC">
        <w:rPr>
          <w:rFonts w:ascii="Candara" w:eastAsia="Candara" w:hAnsi="Candara" w:cs="Candara"/>
          <w:spacing w:val="-2"/>
          <w:position w:val="1"/>
          <w:sz w:val="22"/>
          <w:szCs w:val="22"/>
        </w:rPr>
        <w:t>7</w:t>
      </w:r>
      <w:r w:rsidRPr="000364FC">
        <w:rPr>
          <w:rFonts w:ascii="Candara" w:eastAsia="Candara" w:hAnsi="Candara" w:cs="Candara"/>
          <w:position w:val="1"/>
          <w:sz w:val="22"/>
          <w:szCs w:val="22"/>
        </w:rPr>
        <w:t>8</w:t>
      </w:r>
    </w:p>
    <w:p w14:paraId="2B7C2123" w14:textId="40E1BFE2" w:rsidR="003C4286" w:rsidRPr="000364FC" w:rsidRDefault="00150C6A">
      <w:pPr>
        <w:ind w:left="-20" w:right="4098"/>
        <w:jc w:val="center"/>
        <w:rPr>
          <w:rFonts w:ascii="Candara" w:eastAsia="Candara" w:hAnsi="Candara" w:cs="Candara"/>
          <w:sz w:val="22"/>
          <w:szCs w:val="22"/>
        </w:rPr>
        <w:sectPr w:rsidR="003C4286" w:rsidRPr="000364FC">
          <w:type w:val="continuous"/>
          <w:pgSz w:w="11920" w:h="16840"/>
          <w:pgMar w:top="1280" w:right="0" w:bottom="0" w:left="0" w:header="720" w:footer="720" w:gutter="0"/>
          <w:cols w:num="2" w:space="720" w:equalWidth="0">
            <w:col w:w="2531" w:space="1593"/>
            <w:col w:w="7796"/>
          </w:cols>
        </w:sectPr>
      </w:pPr>
      <w:r w:rsidRPr="000364FC">
        <w:rPr>
          <w:rFonts w:ascii="Candara" w:eastAsia="Candara" w:hAnsi="Candara" w:cs="Candara"/>
          <w:sz w:val="22"/>
          <w:szCs w:val="22"/>
        </w:rPr>
        <w:t xml:space="preserve">Ph: </w:t>
      </w:r>
      <w:r w:rsidRPr="000364FC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0</w:t>
      </w:r>
      <w:r w:rsidRPr="000364FC">
        <w:rPr>
          <w:rFonts w:ascii="Candara" w:eastAsia="Candara" w:hAnsi="Candara" w:cs="Candara"/>
          <w:sz w:val="22"/>
          <w:szCs w:val="22"/>
        </w:rPr>
        <w:t>3</w:t>
      </w:r>
      <w:r w:rsidRPr="000364FC"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977</w:t>
      </w:r>
      <w:r w:rsidRPr="000364FC">
        <w:rPr>
          <w:rFonts w:ascii="Candara" w:eastAsia="Candara" w:hAnsi="Candara" w:cs="Candara"/>
          <w:sz w:val="22"/>
          <w:szCs w:val="22"/>
        </w:rPr>
        <w:t>1 6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77</w:t>
      </w:r>
      <w:r w:rsidRPr="000364FC">
        <w:rPr>
          <w:rFonts w:ascii="Candara" w:eastAsia="Candara" w:hAnsi="Candara" w:cs="Candara"/>
          <w:sz w:val="22"/>
          <w:szCs w:val="22"/>
        </w:rPr>
        <w:t>0</w:t>
      </w:r>
      <w:r w:rsidRPr="000364FC"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0364FC">
        <w:rPr>
          <w:rFonts w:ascii="Candara" w:eastAsia="Candara" w:hAnsi="Candara" w:cs="Candara"/>
          <w:sz w:val="22"/>
          <w:szCs w:val="22"/>
        </w:rPr>
        <w:t>H)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z w:val="22"/>
          <w:szCs w:val="22"/>
        </w:rPr>
        <w:t>/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pacing w:val="1"/>
          <w:sz w:val="22"/>
          <w:szCs w:val="22"/>
        </w:rPr>
        <w:t>0</w:t>
      </w:r>
      <w:r w:rsidRPr="000364FC">
        <w:rPr>
          <w:rFonts w:ascii="Candara" w:eastAsia="Candara" w:hAnsi="Candara" w:cs="Candara"/>
          <w:sz w:val="22"/>
          <w:szCs w:val="22"/>
        </w:rPr>
        <w:t>4</w:t>
      </w:r>
      <w:r w:rsidRPr="000364FC">
        <w:rPr>
          <w:rFonts w:ascii="Candara" w:eastAsia="Candara" w:hAnsi="Candara" w:cs="Candara"/>
          <w:spacing w:val="-3"/>
          <w:sz w:val="22"/>
          <w:szCs w:val="22"/>
        </w:rPr>
        <w:t>1</w:t>
      </w:r>
      <w:r w:rsidRPr="000364FC">
        <w:rPr>
          <w:rFonts w:ascii="Candara" w:eastAsia="Candara" w:hAnsi="Candara" w:cs="Candara"/>
          <w:sz w:val="22"/>
          <w:szCs w:val="22"/>
        </w:rPr>
        <w:t xml:space="preserve">5 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5</w:t>
      </w:r>
      <w:r w:rsidRPr="000364FC">
        <w:rPr>
          <w:rFonts w:ascii="Candara" w:eastAsia="Candara" w:hAnsi="Candara" w:cs="Candara"/>
          <w:sz w:val="22"/>
          <w:szCs w:val="22"/>
        </w:rPr>
        <w:t>59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 w:rsidRPr="000364FC">
        <w:rPr>
          <w:rFonts w:ascii="Candara" w:eastAsia="Candara" w:hAnsi="Candara" w:cs="Candara"/>
          <w:sz w:val="22"/>
          <w:szCs w:val="22"/>
        </w:rPr>
        <w:t>6</w:t>
      </w:r>
      <w:r w:rsidRPr="000364FC">
        <w:rPr>
          <w:rFonts w:ascii="Candara" w:eastAsia="Candara" w:hAnsi="Candara" w:cs="Candara"/>
          <w:spacing w:val="2"/>
          <w:sz w:val="22"/>
          <w:szCs w:val="22"/>
        </w:rPr>
        <w:t>2</w:t>
      </w:r>
      <w:r w:rsidRPr="000364FC">
        <w:rPr>
          <w:rFonts w:ascii="Candara" w:eastAsia="Candara" w:hAnsi="Candara" w:cs="Candara"/>
          <w:sz w:val="22"/>
          <w:szCs w:val="22"/>
        </w:rPr>
        <w:t xml:space="preserve">9 </w:t>
      </w:r>
      <w:r w:rsidRPr="000364FC">
        <w:rPr>
          <w:rFonts w:ascii="Candara" w:eastAsia="Candara" w:hAnsi="Candara" w:cs="Candara"/>
          <w:spacing w:val="-1"/>
          <w:sz w:val="22"/>
          <w:szCs w:val="22"/>
        </w:rPr>
        <w:t>(</w:t>
      </w:r>
      <w:r w:rsidRPr="000364FC">
        <w:rPr>
          <w:rFonts w:ascii="Candara" w:eastAsia="Candara" w:hAnsi="Candara" w:cs="Candara"/>
          <w:spacing w:val="1"/>
          <w:sz w:val="22"/>
          <w:szCs w:val="22"/>
        </w:rPr>
        <w:t>M</w:t>
      </w:r>
      <w:r w:rsidRPr="000364FC">
        <w:rPr>
          <w:rFonts w:ascii="Candara" w:eastAsia="Candara" w:hAnsi="Candara" w:cs="Candara"/>
          <w:sz w:val="22"/>
          <w:szCs w:val="22"/>
        </w:rPr>
        <w:t xml:space="preserve">) E: </w:t>
      </w:r>
      <w:r w:rsidR="000364FC" w:rsidRPr="000364FC">
        <w:rPr>
          <w:rFonts w:ascii="Candara" w:eastAsia="Candara" w:hAnsi="Candara" w:cs="Candara"/>
          <w:spacing w:val="1"/>
          <w:sz w:val="22"/>
          <w:szCs w:val="22"/>
          <w:u w:color="000000"/>
        </w:rPr>
        <w:t>lawson@gmail.com</w:t>
      </w:r>
    </w:p>
    <w:p w14:paraId="541014E1" w14:textId="40F51EE3" w:rsidR="003C4286" w:rsidRPr="000364FC" w:rsidRDefault="003C4286">
      <w:pPr>
        <w:spacing w:before="3" w:line="240" w:lineRule="exact"/>
        <w:rPr>
          <w:sz w:val="24"/>
          <w:szCs w:val="24"/>
        </w:rPr>
      </w:pPr>
    </w:p>
    <w:p w14:paraId="07FDDB6D" w14:textId="77777777" w:rsidR="003C4286" w:rsidRPr="000364FC" w:rsidRDefault="00150C6A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 xml:space="preserve">Feb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>13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–          </w:t>
      </w:r>
      <w:r w:rsidRPr="000364FC">
        <w:rPr>
          <w:rFonts w:ascii="Candara" w:eastAsia="Candara" w:hAnsi="Candara" w:cs="Candara"/>
          <w:spacing w:val="2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b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ch</w:t>
      </w:r>
      <w:r w:rsidRPr="000364FC">
        <w:rPr>
          <w:rFonts w:ascii="Candara" w:eastAsia="Candara" w:hAnsi="Candara" w:cs="Candara"/>
          <w:b/>
          <w:sz w:val="21"/>
          <w:szCs w:val="21"/>
        </w:rPr>
        <w:t>el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b/>
          <w:sz w:val="21"/>
          <w:szCs w:val="21"/>
        </w:rPr>
        <w:t>r of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fo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tion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hn</w:t>
      </w:r>
      <w:r w:rsidRPr="000364FC">
        <w:rPr>
          <w:rFonts w:ascii="Candara" w:eastAsia="Candara" w:hAnsi="Candara" w:cs="Candara"/>
          <w:b/>
          <w:sz w:val="21"/>
          <w:szCs w:val="21"/>
        </w:rPr>
        <w:t>olo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y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an</w:t>
      </w:r>
      <w:r w:rsidRPr="000364FC">
        <w:rPr>
          <w:rFonts w:ascii="Candara" w:eastAsia="Candara" w:hAnsi="Candara" w:cs="Candara"/>
          <w:b/>
          <w:sz w:val="21"/>
          <w:szCs w:val="21"/>
        </w:rPr>
        <w:t>d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Syst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ms</w:t>
      </w:r>
    </w:p>
    <w:p w14:paraId="30D7965A" w14:textId="77777777" w:rsidR="003C4286" w:rsidRPr="000364FC" w:rsidRDefault="00150C6A">
      <w:pPr>
        <w:spacing w:line="240" w:lineRule="exact"/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position w:val="1"/>
          <w:sz w:val="21"/>
          <w:szCs w:val="21"/>
        </w:rPr>
        <w:t>cur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                </w:t>
      </w:r>
      <w:r w:rsidRPr="000364FC">
        <w:rPr>
          <w:rFonts w:ascii="Candara" w:eastAsia="Candara" w:hAnsi="Candara" w:cs="Candara"/>
          <w:spacing w:val="15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y,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59AFC58C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z w:val="21"/>
          <w:szCs w:val="21"/>
        </w:rPr>
        <w:t>Maj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b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in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b/>
          <w:sz w:val="21"/>
          <w:szCs w:val="21"/>
        </w:rPr>
        <w:t>lti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b/>
          <w:sz w:val="21"/>
          <w:szCs w:val="21"/>
        </w:rPr>
        <w:t>ia</w:t>
      </w:r>
    </w:p>
    <w:p w14:paraId="473A774E" w14:textId="77777777" w:rsidR="003C4286" w:rsidRPr="000364FC" w:rsidRDefault="00150C6A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 w:rsidRPr="000364FC"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ag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 xml:space="preserve">o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ate</w:t>
      </w:r>
    </w:p>
    <w:p w14:paraId="28FFD74F" w14:textId="77777777" w:rsidR="003C4286" w:rsidRPr="000364FC" w:rsidRDefault="00150C6A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 w:rsidRPr="000364FC"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Expe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mpl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ate: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emb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z w:val="21"/>
          <w:szCs w:val="21"/>
        </w:rPr>
        <w:t>015</w:t>
      </w:r>
    </w:p>
    <w:p w14:paraId="79F3C1B8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ieve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t</w:t>
      </w:r>
    </w:p>
    <w:p w14:paraId="175BAFC0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for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“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esi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 xml:space="preserve">n”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ebsite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n, 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sh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ni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4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>14</w:t>
      </w:r>
    </w:p>
    <w:p w14:paraId="33720EA0" w14:textId="77777777" w:rsidR="003C4286" w:rsidRPr="000364FC" w:rsidRDefault="003C4286">
      <w:pPr>
        <w:spacing w:before="15" w:line="240" w:lineRule="exact"/>
        <w:rPr>
          <w:sz w:val="24"/>
          <w:szCs w:val="24"/>
        </w:rPr>
      </w:pPr>
    </w:p>
    <w:p w14:paraId="39A7DA9B" w14:textId="77777777" w:rsidR="003C4286" w:rsidRPr="000364FC" w:rsidRDefault="00150C6A">
      <w:pPr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>2</w:t>
      </w:r>
      <w:r w:rsidRPr="000364FC">
        <w:rPr>
          <w:rFonts w:ascii="Candara" w:eastAsia="Candara" w:hAnsi="Candara" w:cs="Candara"/>
          <w:sz w:val="21"/>
          <w:szCs w:val="21"/>
        </w:rPr>
        <w:t xml:space="preserve">             </w:t>
      </w:r>
      <w:r w:rsidRPr="000364FC">
        <w:rPr>
          <w:rFonts w:ascii="Candara" w:eastAsia="Candara" w:hAnsi="Candara" w:cs="Candara"/>
          <w:spacing w:val="1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b/>
          <w:sz w:val="21"/>
          <w:szCs w:val="21"/>
        </w:rPr>
        <w:t>ictorian</w:t>
      </w:r>
      <w:r w:rsidRPr="000364FC">
        <w:rPr>
          <w:rFonts w:ascii="Candara" w:eastAsia="Candara" w:hAnsi="Candara" w:cs="Candara"/>
          <w:b/>
          <w:spacing w:val="-4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</w:rPr>
        <w:t>ert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</w:rPr>
        <w:t>ficate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of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Edu</w:t>
      </w:r>
      <w:r w:rsidRPr="000364FC">
        <w:rPr>
          <w:rFonts w:ascii="Candara" w:eastAsia="Candara" w:hAnsi="Candara" w:cs="Candara"/>
          <w:b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tion (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V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)</w:t>
      </w:r>
    </w:p>
    <w:p w14:paraId="777A34E9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eyin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</w:p>
    <w:p w14:paraId="264CCF39" w14:textId="77777777" w:rsidR="003C4286" w:rsidRPr="000364FC" w:rsidRDefault="00150C6A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 w:rsidRPr="000364FC"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/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AR</w:t>
      </w:r>
      <w:r w:rsidRPr="000364FC">
        <w:rPr>
          <w:rFonts w:ascii="Candara" w:eastAsia="Candara" w:hAnsi="Candara" w:cs="Candara"/>
          <w:sz w:val="21"/>
          <w:szCs w:val="21"/>
        </w:rPr>
        <w:t xml:space="preserve">: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8</w:t>
      </w:r>
      <w:r w:rsidRPr="000364FC">
        <w:rPr>
          <w:rFonts w:ascii="Candara" w:eastAsia="Candara" w:hAnsi="Candara" w:cs="Candara"/>
          <w:sz w:val="21"/>
          <w:szCs w:val="21"/>
        </w:rPr>
        <w:t>9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.</w:t>
      </w:r>
      <w:r w:rsidRPr="000364FC">
        <w:rPr>
          <w:rFonts w:ascii="Candara" w:eastAsia="Candara" w:hAnsi="Candara" w:cs="Candara"/>
          <w:sz w:val="21"/>
          <w:szCs w:val="21"/>
        </w:rPr>
        <w:t>4</w:t>
      </w:r>
    </w:p>
    <w:p w14:paraId="6BB68BDB" w14:textId="77777777" w:rsidR="003C4286" w:rsidRPr="000364FC" w:rsidRDefault="003C4286">
      <w:pPr>
        <w:spacing w:before="15" w:line="240" w:lineRule="exact"/>
        <w:rPr>
          <w:sz w:val="24"/>
          <w:szCs w:val="24"/>
        </w:rPr>
      </w:pPr>
    </w:p>
    <w:p w14:paraId="55203BB5" w14:textId="77777777" w:rsidR="003C4286" w:rsidRPr="000364FC" w:rsidRDefault="00150C6A">
      <w:pPr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KEY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O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U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R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 xml:space="preserve"> RE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AT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D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P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R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O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J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</w:p>
    <w:p w14:paraId="509F5F00" w14:textId="77777777" w:rsidR="003C4286" w:rsidRPr="000364FC" w:rsidRDefault="003C4286">
      <w:pPr>
        <w:spacing w:before="4" w:line="220" w:lineRule="exact"/>
        <w:rPr>
          <w:sz w:val="22"/>
          <w:szCs w:val="22"/>
        </w:rPr>
      </w:pPr>
    </w:p>
    <w:p w14:paraId="0D0C7173" w14:textId="77777777" w:rsidR="003C4286" w:rsidRPr="000364FC" w:rsidRDefault="00150C6A">
      <w:pPr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J</w:t>
      </w:r>
      <w:r w:rsidRPr="000364FC">
        <w:rPr>
          <w:rFonts w:ascii="Candara" w:eastAsia="Candara" w:hAnsi="Candara" w:cs="Candara"/>
          <w:sz w:val="21"/>
          <w:szCs w:val="21"/>
        </w:rPr>
        <w:t>une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 xml:space="preserve">4           </w:t>
      </w:r>
      <w:r w:rsidRPr="000364FC">
        <w:rPr>
          <w:rFonts w:ascii="Candara" w:eastAsia="Candara" w:hAnsi="Candara" w:cs="Candara"/>
          <w:spacing w:val="29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</w:rPr>
        <w:t>T for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x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Gener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>ion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(2</w:t>
      </w:r>
      <w:r w:rsidRPr="000364FC">
        <w:rPr>
          <w:rFonts w:ascii="Candara" w:eastAsia="Candara" w:hAnsi="Candara" w:cs="Candara"/>
          <w:b/>
          <w:position w:val="10"/>
          <w:sz w:val="14"/>
          <w:szCs w:val="14"/>
        </w:rPr>
        <w:t>nd</w:t>
      </w:r>
      <w:r w:rsidRPr="000364FC">
        <w:rPr>
          <w:rFonts w:ascii="Candara" w:eastAsia="Candara" w:hAnsi="Candara" w:cs="Candara"/>
          <w:b/>
          <w:spacing w:val="14"/>
          <w:position w:val="10"/>
          <w:sz w:val="14"/>
          <w:szCs w:val="14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r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b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p 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p</w:t>
      </w:r>
      <w:r w:rsidRPr="000364FC">
        <w:rPr>
          <w:rFonts w:ascii="Candara" w:eastAsia="Candara" w:hAnsi="Candara" w:cs="Candara"/>
          <w:b/>
          <w:sz w:val="21"/>
          <w:szCs w:val="21"/>
        </w:rPr>
        <w:t>roject)</w:t>
      </w:r>
    </w:p>
    <w:p w14:paraId="3168F237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esi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ple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ati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 Mu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ia 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ms</w:t>
      </w:r>
      <w:r w:rsidRPr="000364FC">
        <w:rPr>
          <w:rFonts w:ascii="Candara" w:eastAsia="Candara" w:hAnsi="Candara" w:cs="Candara"/>
          <w:spacing w:val="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–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ackr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k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</w:p>
    <w:p w14:paraId="2220EC9E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otiated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blem 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hn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cal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es</w:t>
      </w:r>
    </w:p>
    <w:p w14:paraId="64222B8F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sea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o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</w:p>
    <w:p w14:paraId="0DEDF5B4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sult: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7CF7AB51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447433B8" w14:textId="77777777" w:rsidR="003C4286" w:rsidRPr="000364FC" w:rsidRDefault="00150C6A">
      <w:pPr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P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RO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F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SS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ON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DE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V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O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P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M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EN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T</w:t>
      </w:r>
    </w:p>
    <w:p w14:paraId="38F0E5E6" w14:textId="77777777" w:rsidR="003C4286" w:rsidRPr="000364FC" w:rsidRDefault="003C4286">
      <w:pPr>
        <w:spacing w:line="240" w:lineRule="exact"/>
        <w:rPr>
          <w:sz w:val="24"/>
          <w:szCs w:val="24"/>
        </w:rPr>
      </w:pPr>
    </w:p>
    <w:p w14:paraId="0CB06A0C" w14:textId="77777777" w:rsidR="003C4286" w:rsidRPr="000364FC" w:rsidRDefault="00150C6A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rch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 xml:space="preserve">4        </w:t>
      </w:r>
      <w:r w:rsidRPr="000364FC">
        <w:rPr>
          <w:rFonts w:ascii="Candara" w:eastAsia="Candara" w:hAnsi="Candara" w:cs="Candara"/>
          <w:spacing w:val="2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ssenti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l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D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b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al 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P</w:t>
      </w:r>
      <w:r w:rsidRPr="000364FC">
        <w:rPr>
          <w:rFonts w:ascii="Candara" w:eastAsia="Candara" w:hAnsi="Candara" w:cs="Candara"/>
          <w:b/>
          <w:sz w:val="21"/>
          <w:szCs w:val="21"/>
        </w:rPr>
        <w:t>roject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</w:p>
    <w:p w14:paraId="66E0F864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 xml:space="preserve">a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us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soci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</w:p>
    <w:p w14:paraId="5FA610B5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00DBDDAE" w14:textId="77777777" w:rsidR="003C4286" w:rsidRPr="000364FC" w:rsidRDefault="00150C6A">
      <w:pPr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IC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 xml:space="preserve"> R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ATE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D 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X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P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ER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EN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E</w:t>
      </w:r>
    </w:p>
    <w:p w14:paraId="0DD3FB3C" w14:textId="77777777" w:rsidR="003C4286" w:rsidRPr="000364FC" w:rsidRDefault="003C4286">
      <w:pPr>
        <w:spacing w:line="240" w:lineRule="exact"/>
        <w:rPr>
          <w:sz w:val="24"/>
          <w:szCs w:val="24"/>
        </w:rPr>
      </w:pPr>
    </w:p>
    <w:p w14:paraId="1859E7EB" w14:textId="77777777" w:rsidR="003C4286" w:rsidRPr="000364FC" w:rsidRDefault="00150C6A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 xml:space="preserve">r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>4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–         </w:t>
      </w:r>
      <w:r w:rsidRPr="000364FC">
        <w:rPr>
          <w:rFonts w:ascii="Candara" w:eastAsia="Candara" w:hAnsi="Candara" w:cs="Candara"/>
          <w:spacing w:val="3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 w:rsidRPr="000364FC">
        <w:rPr>
          <w:rFonts w:ascii="Candara" w:eastAsia="Candara" w:hAnsi="Candara" w:cs="Candara"/>
          <w:b/>
          <w:sz w:val="21"/>
          <w:szCs w:val="21"/>
        </w:rPr>
        <w:t>site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De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v</w:t>
      </w:r>
      <w:r w:rsidRPr="000364FC">
        <w:rPr>
          <w:rFonts w:ascii="Candara" w:eastAsia="Candara" w:hAnsi="Candara" w:cs="Candara"/>
          <w:b/>
          <w:sz w:val="21"/>
          <w:szCs w:val="21"/>
        </w:rPr>
        <w:t>elop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r</w:t>
      </w:r>
    </w:p>
    <w:p w14:paraId="4C22ED69" w14:textId="77777777" w:rsidR="003C4286" w:rsidRPr="000364FC" w:rsidRDefault="00150C6A">
      <w:pPr>
        <w:spacing w:before="1"/>
        <w:ind w:left="14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cur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 xml:space="preserve">t                </w:t>
      </w:r>
      <w:r w:rsidRPr="000364FC">
        <w:rPr>
          <w:rFonts w:ascii="Candara" w:eastAsia="Candara" w:hAnsi="Candara" w:cs="Candara"/>
          <w:spacing w:val="1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sie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’</w:t>
      </w:r>
      <w:r w:rsidRPr="000364FC">
        <w:rPr>
          <w:rFonts w:ascii="Candara" w:eastAsia="Candara" w:hAnsi="Candara" w:cs="Candara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q</w:t>
      </w:r>
      <w:r w:rsidRPr="000364FC">
        <w:rPr>
          <w:rFonts w:ascii="Candara" w:eastAsia="Candara" w:hAnsi="Candara" w:cs="Candara"/>
          <w:sz w:val="21"/>
          <w:szCs w:val="21"/>
        </w:rPr>
        <w:t xml:space="preserve">ue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 xml:space="preserve">op,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bu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y</w:t>
      </w:r>
    </w:p>
    <w:p w14:paraId="72FABED4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z w:val="21"/>
          <w:szCs w:val="21"/>
        </w:rPr>
        <w:t>esp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on</w:t>
      </w:r>
      <w:r w:rsidRPr="000364FC">
        <w:rPr>
          <w:rFonts w:ascii="Candara" w:eastAsia="Candara" w:hAnsi="Candara" w:cs="Candara"/>
          <w:b/>
          <w:sz w:val="21"/>
          <w:szCs w:val="21"/>
        </w:rPr>
        <w:t>si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 w:rsidRPr="000364FC">
        <w:rPr>
          <w:rFonts w:ascii="Candara" w:eastAsia="Candara" w:hAnsi="Candara" w:cs="Candara"/>
          <w:b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b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>ies</w:t>
      </w:r>
    </w:p>
    <w:p w14:paraId="1877BFE8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>(</w:t>
      </w:r>
      <w:hyperlink r:id="rId7"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www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r</w:t>
        </w:r>
        <w:r w:rsidRPr="000364FC"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o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s</w:t>
        </w:r>
        <w:r w:rsidRPr="000364FC"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i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es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_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n</w:t>
        </w:r>
        <w:r w:rsidRPr="000364FC"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t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iq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u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es</w:t>
        </w:r>
        <w:r w:rsidRPr="000364FC"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co</w:t>
        </w:r>
        <w:r w:rsidRPr="000364FC"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m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)</w:t>
        </w:r>
      </w:hyperlink>
    </w:p>
    <w:p w14:paraId="4509E88B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esi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ple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ati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 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ebs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 c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er for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 c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</w:p>
    <w:p w14:paraId="282AFE5B" w14:textId="77777777" w:rsidR="003C4286" w:rsidRPr="000364FC" w:rsidRDefault="00150C6A">
      <w:pPr>
        <w:ind w:left="32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id</w:t>
      </w:r>
      <w:r w:rsidRPr="000364FC">
        <w:rPr>
          <w:rFonts w:ascii="Candara" w:eastAsia="Candara" w:hAnsi="Candara" w:cs="Candara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ener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 xml:space="preserve">l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form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>f</w:t>
      </w:r>
      <w:r w:rsidRPr="000364FC">
        <w:rPr>
          <w:rFonts w:ascii="Candara" w:eastAsia="Candara" w:hAnsi="Candara" w:cs="Candara"/>
          <w:sz w:val="21"/>
          <w:szCs w:val="21"/>
        </w:rPr>
        <w:t xml:space="preserve">or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146CA514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sol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 que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 fr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4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frame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clu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sfu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ly</w:t>
      </w:r>
    </w:p>
    <w:p w14:paraId="2705B6B3" w14:textId="77777777" w:rsidR="003C4286" w:rsidRPr="000364FC" w:rsidRDefault="00150C6A">
      <w:pPr>
        <w:ind w:left="32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ubl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 w:rsidRPr="000364FC">
        <w:rPr>
          <w:rFonts w:ascii="Candara" w:eastAsia="Candara" w:hAnsi="Candara" w:cs="Candara"/>
          <w:sz w:val="21"/>
          <w:szCs w:val="21"/>
        </w:rPr>
        <w:t>ppl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ca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prob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ems</w:t>
      </w:r>
    </w:p>
    <w:p w14:paraId="213EC0FA" w14:textId="77777777" w:rsidR="003C4286" w:rsidRPr="000364FC" w:rsidRDefault="00150C6A">
      <w:pPr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sz w:val="21"/>
          <w:szCs w:val="21"/>
        </w:rPr>
        <w:t>ieve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ts</w:t>
      </w:r>
    </w:p>
    <w:p w14:paraId="7F7E0963" w14:textId="77777777" w:rsidR="003C4286" w:rsidRPr="000364FC" w:rsidRDefault="00150C6A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esi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ke 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re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ser fri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as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umb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213B219D" w14:textId="77777777" w:rsidR="003C4286" w:rsidRPr="000364FC" w:rsidRDefault="00150C6A">
      <w:pPr>
        <w:ind w:left="324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by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3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%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 xml:space="preserve">l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s pr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ti</w:t>
      </w:r>
      <w:r w:rsidRPr="000364FC">
        <w:rPr>
          <w:rFonts w:ascii="Candara" w:eastAsia="Candara" w:hAnsi="Candara" w:cs="Candara"/>
          <w:sz w:val="21"/>
          <w:szCs w:val="21"/>
        </w:rPr>
        <w:t>on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for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buy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e</w:t>
      </w:r>
    </w:p>
    <w:p w14:paraId="7485473E" w14:textId="77777777" w:rsidR="003C4286" w:rsidRPr="000364FC" w:rsidRDefault="003C4286">
      <w:pPr>
        <w:spacing w:before="5" w:line="100" w:lineRule="exact"/>
        <w:rPr>
          <w:sz w:val="11"/>
          <w:szCs w:val="11"/>
        </w:rPr>
      </w:pPr>
    </w:p>
    <w:p w14:paraId="380B131B" w14:textId="77777777" w:rsidR="003C4286" w:rsidRPr="000364FC" w:rsidRDefault="003C4286">
      <w:pPr>
        <w:spacing w:line="200" w:lineRule="exact"/>
      </w:pPr>
    </w:p>
    <w:p w14:paraId="1BE8B6C5" w14:textId="77777777" w:rsidR="003C4286" w:rsidRPr="000364FC" w:rsidRDefault="00150C6A">
      <w:pPr>
        <w:ind w:left="22"/>
        <w:sectPr w:rsidR="003C4286" w:rsidRPr="000364FC">
          <w:type w:val="continuous"/>
          <w:pgSz w:w="11920" w:h="16840"/>
          <w:pgMar w:top="1280" w:right="0" w:bottom="0" w:left="0" w:header="720" w:footer="720" w:gutter="0"/>
          <w:cols w:space="720"/>
        </w:sectPr>
      </w:pPr>
      <w:r w:rsidRPr="000364FC">
        <w:pict w14:anchorId="5E177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4pt;height:61.1pt">
            <v:imagedata r:id="rId8" o:title=""/>
          </v:shape>
        </w:pict>
      </w:r>
    </w:p>
    <w:p w14:paraId="49B873BD" w14:textId="77777777" w:rsidR="003C4286" w:rsidRPr="000364FC" w:rsidRDefault="003C4286">
      <w:pPr>
        <w:spacing w:line="200" w:lineRule="exact"/>
      </w:pPr>
    </w:p>
    <w:p w14:paraId="443D0123" w14:textId="77777777" w:rsidR="003C4286" w:rsidRPr="000364FC" w:rsidRDefault="003C4286">
      <w:pPr>
        <w:spacing w:before="16" w:line="260" w:lineRule="exact"/>
        <w:rPr>
          <w:sz w:val="26"/>
          <w:szCs w:val="26"/>
        </w:rPr>
      </w:pPr>
    </w:p>
    <w:p w14:paraId="73616FA2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20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–          </w:t>
      </w:r>
      <w:r w:rsidRPr="000364FC">
        <w:rPr>
          <w:rFonts w:ascii="Candara" w:eastAsia="Candara" w:hAnsi="Candara" w:cs="Candara"/>
          <w:spacing w:val="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b/>
          <w:sz w:val="21"/>
          <w:szCs w:val="21"/>
        </w:rPr>
        <w:t>stom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</w:rPr>
        <w:t>r Se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vice 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As</w:t>
      </w:r>
      <w:r w:rsidRPr="000364FC">
        <w:rPr>
          <w:rFonts w:ascii="Candara" w:eastAsia="Candara" w:hAnsi="Candara" w:cs="Candara"/>
          <w:b/>
          <w:sz w:val="21"/>
          <w:szCs w:val="21"/>
        </w:rPr>
        <w:t>sista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</w:p>
    <w:p w14:paraId="7C048479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cur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 xml:space="preserve">t                </w:t>
      </w:r>
      <w:r w:rsidRPr="000364FC">
        <w:rPr>
          <w:rFonts w:ascii="Candara" w:eastAsia="Candara" w:hAnsi="Candara" w:cs="Candara"/>
          <w:spacing w:val="1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 xml:space="preserve">s R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545B0214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esp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on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b/>
          <w:spacing w:val="-2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ies</w:t>
      </w:r>
    </w:p>
    <w:p w14:paraId="426B974D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sal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 pr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approp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 p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 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et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mer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equ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34983D3D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 t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ical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 cu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 po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sa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es</w:t>
      </w:r>
    </w:p>
    <w:p w14:paraId="4F7225F3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le ca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rticip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qu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ck</w:t>
      </w:r>
    </w:p>
    <w:p w14:paraId="6926BE7B" w14:textId="77777777" w:rsidR="003C4286" w:rsidRPr="000364FC" w:rsidRDefault="00150C6A">
      <w:pPr>
        <w:ind w:left="2941" w:right="7887"/>
        <w:jc w:val="center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ak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0E666168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ieve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position w:val="1"/>
          <w:sz w:val="21"/>
          <w:szCs w:val="21"/>
        </w:rPr>
        <w:t>ts</w:t>
      </w:r>
    </w:p>
    <w:p w14:paraId="08B39BC4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 Me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ber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– 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0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14</w:t>
      </w:r>
    </w:p>
    <w:p w14:paraId="6D6B5E88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4B166750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J</w:t>
      </w:r>
      <w:r w:rsidRPr="000364FC">
        <w:rPr>
          <w:rFonts w:ascii="Candara" w:eastAsia="Candara" w:hAnsi="Candara" w:cs="Candara"/>
          <w:sz w:val="21"/>
          <w:szCs w:val="21"/>
        </w:rPr>
        <w:t>un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–            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App</w:t>
      </w:r>
      <w:r w:rsidRPr="000364FC">
        <w:rPr>
          <w:rFonts w:ascii="Candara" w:eastAsia="Candara" w:hAnsi="Candara" w:cs="Candara"/>
          <w:b/>
          <w:sz w:val="21"/>
          <w:szCs w:val="21"/>
        </w:rPr>
        <w:t>lic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tio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s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z w:val="21"/>
          <w:szCs w:val="21"/>
        </w:rPr>
        <w:t>S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p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p</w:t>
      </w:r>
      <w:r w:rsidRPr="000364FC">
        <w:rPr>
          <w:rFonts w:ascii="Candara" w:eastAsia="Candara" w:hAnsi="Candara" w:cs="Candara"/>
          <w:b/>
          <w:sz w:val="21"/>
          <w:szCs w:val="21"/>
        </w:rPr>
        <w:t>ort</w:t>
      </w:r>
    </w:p>
    <w:p w14:paraId="35865516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J</w:t>
      </w:r>
      <w:r w:rsidRPr="000364FC">
        <w:rPr>
          <w:rFonts w:ascii="Candara" w:eastAsia="Candara" w:hAnsi="Candara" w:cs="Candara"/>
          <w:sz w:val="21"/>
          <w:szCs w:val="21"/>
        </w:rPr>
        <w:t>ul 2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12               </w:t>
      </w:r>
      <w:r w:rsidRPr="000364FC">
        <w:rPr>
          <w:rFonts w:ascii="Candara" w:eastAsia="Candara" w:hAnsi="Candara" w:cs="Candara"/>
          <w:spacing w:val="36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ch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a</w:t>
      </w:r>
    </w:p>
    <w:p w14:paraId="7D7AEB7B" w14:textId="77777777" w:rsidR="003C4286" w:rsidRPr="000364FC" w:rsidRDefault="00150C6A">
      <w:pPr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b/>
          <w:sz w:val="21"/>
          <w:szCs w:val="21"/>
        </w:rPr>
        <w:t>esp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on</w:t>
      </w:r>
      <w:r w:rsidRPr="000364FC">
        <w:rPr>
          <w:rFonts w:ascii="Candara" w:eastAsia="Candara" w:hAnsi="Candara" w:cs="Candara"/>
          <w:b/>
          <w:sz w:val="21"/>
          <w:szCs w:val="21"/>
        </w:rPr>
        <w:t>si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 w:rsidRPr="000364FC">
        <w:rPr>
          <w:rFonts w:ascii="Candara" w:eastAsia="Candara" w:hAnsi="Candara" w:cs="Candara"/>
          <w:b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b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>ies</w:t>
      </w:r>
    </w:p>
    <w:p w14:paraId="6FA8BA41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>•</w:t>
      </w: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cip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ne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’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 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ing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 p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uppo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or</w:t>
      </w:r>
    </w:p>
    <w:p w14:paraId="36FE3119" w14:textId="77777777" w:rsidR="003C4286" w:rsidRPr="000364FC" w:rsidRDefault="00150C6A">
      <w:pPr>
        <w:spacing w:before="1"/>
        <w:ind w:left="29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ch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clie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 xml:space="preserve">s,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and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ba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.</w:t>
      </w:r>
    </w:p>
    <w:p w14:paraId="50AE4BB2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Tro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ble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cuit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</w:p>
    <w:p w14:paraId="499ACDAC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w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bas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c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 pr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ble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and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qu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52D10970" w14:textId="77777777" w:rsidR="003C4286" w:rsidRPr="000364FC" w:rsidRDefault="00150C6A">
      <w:pPr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sz w:val="21"/>
          <w:szCs w:val="21"/>
        </w:rPr>
        <w:t>ieve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ts</w:t>
      </w:r>
    </w:p>
    <w:p w14:paraId="3863F23E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Wo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 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cell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ppo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f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pplic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ion</w:t>
      </w:r>
    </w:p>
    <w:p w14:paraId="6D510538" w14:textId="77777777" w:rsidR="003C4286" w:rsidRPr="000364FC" w:rsidRDefault="00150C6A">
      <w:pPr>
        <w:ind w:left="29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 xml:space="preserve">for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 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Us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e.</w:t>
      </w:r>
    </w:p>
    <w:p w14:paraId="5842273C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7CE8063B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DEM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ON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TRATE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 xml:space="preserve">D 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S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K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</w:p>
    <w:p w14:paraId="6C43F2AD" w14:textId="77777777" w:rsidR="003C4286" w:rsidRPr="000364FC" w:rsidRDefault="003C4286">
      <w:pPr>
        <w:spacing w:line="240" w:lineRule="exact"/>
        <w:rPr>
          <w:sz w:val="24"/>
          <w:szCs w:val="24"/>
        </w:rPr>
        <w:sectPr w:rsidR="003C4286" w:rsidRPr="000364FC">
          <w:headerReference w:type="default" r:id="rId9"/>
          <w:footerReference w:type="default" r:id="rId10"/>
          <w:pgSz w:w="11920" w:h="16840"/>
          <w:pgMar w:top="1200" w:right="260" w:bottom="280" w:left="260" w:header="427" w:footer="842" w:gutter="0"/>
          <w:pgNumType w:start="2"/>
          <w:cols w:space="720"/>
        </w:sectPr>
      </w:pPr>
    </w:p>
    <w:p w14:paraId="05C1D0C3" w14:textId="77777777" w:rsidR="003C4286" w:rsidRPr="000364FC" w:rsidRDefault="00150C6A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</w:rPr>
        <w:t>o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ic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</w:rPr>
        <w:t>on</w:t>
      </w:r>
    </w:p>
    <w:p w14:paraId="77726A54" w14:textId="77777777" w:rsidR="003C4286" w:rsidRPr="000364FC" w:rsidRDefault="00150C6A">
      <w:pPr>
        <w:spacing w:before="6" w:line="260" w:lineRule="exact"/>
        <w:rPr>
          <w:sz w:val="26"/>
          <w:szCs w:val="26"/>
        </w:rPr>
      </w:pPr>
      <w:r w:rsidRPr="000364FC">
        <w:br w:type="column"/>
      </w:r>
    </w:p>
    <w:p w14:paraId="7B662022" w14:textId="77777777" w:rsidR="003C4286" w:rsidRPr="000364FC" w:rsidRDefault="00150C6A">
      <w:pPr>
        <w:tabs>
          <w:tab w:val="left" w:pos="360"/>
        </w:tabs>
        <w:ind w:left="360" w:right="1729" w:hanging="36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sz w:val="21"/>
          <w:szCs w:val="21"/>
        </w:rPr>
        <w:t>•</w:t>
      </w:r>
      <w:r w:rsidRPr="000364FC">
        <w:rPr>
          <w:rFonts w:ascii="Calibri" w:eastAsia="Calibri" w:hAnsi="Calibri" w:cs="Calibri"/>
          <w:sz w:val="21"/>
          <w:szCs w:val="21"/>
        </w:rPr>
        <w:tab/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ecei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ed pos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 fe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ba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k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rd</w:t>
      </w:r>
      <w:r w:rsidRPr="000364FC">
        <w:rPr>
          <w:rFonts w:ascii="Candara" w:eastAsia="Candara" w:hAnsi="Candara" w:cs="Candara"/>
          <w:sz w:val="21"/>
          <w:szCs w:val="21"/>
        </w:rPr>
        <w:t>ing 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yle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and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s at uni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ty</w:t>
      </w:r>
      <w:r w:rsidRPr="000364FC">
        <w:rPr>
          <w:rFonts w:ascii="Candara" w:eastAsia="Candara" w:hAnsi="Candara" w:cs="Candara"/>
          <w:sz w:val="21"/>
          <w:szCs w:val="21"/>
        </w:rPr>
        <w:t xml:space="preserve">,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 xml:space="preserve">g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obu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al 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mm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ic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skil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17EBAFDD" w14:textId="77777777" w:rsidR="003C4286" w:rsidRPr="000364FC" w:rsidRDefault="00150C6A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per s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cased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sine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 skil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47C68056" w14:textId="77777777" w:rsidR="003C4286" w:rsidRPr="000364FC" w:rsidRDefault="00150C6A">
      <w:pPr>
        <w:ind w:left="360" w:right="1659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sla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 xml:space="preserve">g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 xml:space="preserve">ical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ep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t</w:t>
      </w:r>
      <w:r w:rsidRPr="000364FC">
        <w:rPr>
          <w:rFonts w:ascii="Candara" w:eastAsia="Candara" w:hAnsi="Candara" w:cs="Candara"/>
          <w:sz w:val="21"/>
          <w:szCs w:val="21"/>
        </w:rPr>
        <w:t xml:space="preserve">o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sure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cl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and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br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for 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-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hn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cal 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ud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ce</w:t>
      </w:r>
    </w:p>
    <w:p w14:paraId="25362EEC" w14:textId="77777777" w:rsidR="003C4286" w:rsidRPr="000364FC" w:rsidRDefault="00150C6A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Qu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ckly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lt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us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er 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sult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 at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mp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 R Us,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by</w:t>
      </w:r>
    </w:p>
    <w:p w14:paraId="2AB2D8BF" w14:textId="77777777" w:rsidR="003C4286" w:rsidRPr="000364FC" w:rsidRDefault="00150C6A">
      <w:pPr>
        <w:ind w:left="36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cre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sed sal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pr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bi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ity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 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er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ed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2A31D607" w14:textId="77777777" w:rsidR="003C4286" w:rsidRPr="000364FC" w:rsidRDefault="00150C6A">
      <w:pPr>
        <w:spacing w:line="240" w:lineRule="exact"/>
        <w:rPr>
          <w:rFonts w:ascii="Candara" w:eastAsia="Candara" w:hAnsi="Candara" w:cs="Candara"/>
          <w:sz w:val="21"/>
          <w:szCs w:val="21"/>
        </w:rPr>
        <w:sectPr w:rsidR="003C4286" w:rsidRPr="000364FC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605" w:space="16"/>
            <w:col w:w="8779"/>
          </w:cols>
        </w:sect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spok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J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pan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se</w:t>
      </w:r>
    </w:p>
    <w:p w14:paraId="54EC9EB0" w14:textId="77777777" w:rsidR="003C4286" w:rsidRPr="000364FC" w:rsidRDefault="003C4286">
      <w:pPr>
        <w:spacing w:before="3" w:line="240" w:lineRule="exact"/>
        <w:rPr>
          <w:sz w:val="24"/>
          <w:szCs w:val="24"/>
        </w:rPr>
        <w:sectPr w:rsidR="003C4286" w:rsidRPr="000364FC">
          <w:type w:val="continuous"/>
          <w:pgSz w:w="11920" w:h="16840"/>
          <w:pgMar w:top="1280" w:right="260" w:bottom="0" w:left="260" w:header="720" w:footer="720" w:gutter="0"/>
          <w:cols w:space="720"/>
        </w:sectPr>
      </w:pPr>
    </w:p>
    <w:p w14:paraId="14909F1B" w14:textId="77777777" w:rsidR="003C4286" w:rsidRPr="000364FC" w:rsidRDefault="00150C6A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Ad</w:t>
      </w:r>
      <w:r w:rsidRPr="000364FC">
        <w:rPr>
          <w:rFonts w:ascii="Candara" w:eastAsia="Candara" w:hAnsi="Candara" w:cs="Candara"/>
          <w:b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p</w:t>
      </w:r>
      <w:r w:rsidRPr="000364FC">
        <w:rPr>
          <w:rFonts w:ascii="Candara" w:eastAsia="Candara" w:hAnsi="Candara" w:cs="Candara"/>
          <w:b/>
          <w:sz w:val="21"/>
          <w:szCs w:val="21"/>
        </w:rPr>
        <w:t>tabi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</w:rPr>
        <w:t>ty</w:t>
      </w:r>
    </w:p>
    <w:p w14:paraId="0B348822" w14:textId="77777777" w:rsidR="003C4286" w:rsidRPr="000364FC" w:rsidRDefault="00150C6A">
      <w:pPr>
        <w:spacing w:before="4" w:line="260" w:lineRule="exact"/>
        <w:rPr>
          <w:sz w:val="26"/>
          <w:szCs w:val="26"/>
        </w:rPr>
      </w:pPr>
      <w:r w:rsidRPr="000364FC">
        <w:br w:type="column"/>
      </w:r>
    </w:p>
    <w:p w14:paraId="7957321A" w14:textId="77777777" w:rsidR="003C4286" w:rsidRPr="000364FC" w:rsidRDefault="00150C6A">
      <w:pPr>
        <w:tabs>
          <w:tab w:val="left" w:pos="360"/>
        </w:tabs>
        <w:ind w:left="360" w:right="1536" w:hanging="360"/>
        <w:jc w:val="both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sz w:val="21"/>
          <w:szCs w:val="21"/>
        </w:rPr>
        <w:t>•</w:t>
      </w:r>
      <w:r w:rsidRPr="000364FC">
        <w:rPr>
          <w:rFonts w:ascii="Calibri" w:eastAsia="Calibri" w:hAnsi="Calibri" w:cs="Calibri"/>
          <w:sz w:val="21"/>
          <w:szCs w:val="21"/>
        </w:rPr>
        <w:tab/>
      </w:r>
      <w:r w:rsidRPr="000364FC">
        <w:rPr>
          <w:rFonts w:ascii="Candara" w:eastAsia="Candara" w:hAnsi="Candara" w:cs="Candara"/>
          <w:sz w:val="21"/>
          <w:szCs w:val="21"/>
        </w:rPr>
        <w:t>Ab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 xml:space="preserve">o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iffer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w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king env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b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h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be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n 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x</w:t>
      </w:r>
      <w:r w:rsidRPr="000364FC">
        <w:rPr>
          <w:rFonts w:ascii="Candara" w:eastAsia="Candara" w:hAnsi="Candara" w:cs="Candara"/>
          <w:sz w:val="21"/>
          <w:szCs w:val="21"/>
        </w:rPr>
        <w:t>posed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 a 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f b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sines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 xml:space="preserve">s’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ed</w:t>
      </w:r>
      <w:r w:rsidRPr="000364FC">
        <w:rPr>
          <w:rFonts w:ascii="Candara" w:eastAsia="Candara" w:hAnsi="Candara" w:cs="Candara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k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ng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 xml:space="preserve">s R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 b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sin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ss suppo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m</w:t>
      </w:r>
    </w:p>
    <w:p w14:paraId="212A00AA" w14:textId="77777777" w:rsidR="003C4286" w:rsidRPr="000364FC" w:rsidRDefault="00150C6A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x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As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a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op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 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</w:p>
    <w:p w14:paraId="63683EEA" w14:textId="77777777" w:rsidR="003C4286" w:rsidRPr="000364FC" w:rsidRDefault="00150C6A">
      <w:pPr>
        <w:ind w:left="360"/>
        <w:rPr>
          <w:rFonts w:ascii="Candara" w:eastAsia="Candara" w:hAnsi="Candara" w:cs="Candara"/>
          <w:sz w:val="21"/>
          <w:szCs w:val="21"/>
        </w:rPr>
        <w:sectPr w:rsidR="003C4286" w:rsidRPr="000364FC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285" w:space="336"/>
            <w:col w:w="8779"/>
          </w:cols>
        </w:sectPr>
      </w:pP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iffer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cu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, 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cre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in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my cap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ci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 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 xml:space="preserve">o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ew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env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314289F3" w14:textId="77777777" w:rsidR="003C4286" w:rsidRPr="000364FC" w:rsidRDefault="003C4286">
      <w:pPr>
        <w:spacing w:line="240" w:lineRule="exact"/>
        <w:rPr>
          <w:sz w:val="24"/>
          <w:szCs w:val="24"/>
        </w:rPr>
      </w:pPr>
    </w:p>
    <w:p w14:paraId="60B2FB2E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 xml:space="preserve">ime </w:t>
      </w:r>
      <w:r w:rsidRPr="000364FC">
        <w:rPr>
          <w:rFonts w:ascii="Candara" w:eastAsia="Candara" w:hAnsi="Candara" w:cs="Candara"/>
          <w:b/>
          <w:sz w:val="21"/>
          <w:szCs w:val="21"/>
        </w:rPr>
        <w:t>Ma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b/>
          <w:sz w:val="21"/>
          <w:szCs w:val="21"/>
        </w:rPr>
        <w:t>e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t</w:t>
      </w:r>
    </w:p>
    <w:p w14:paraId="4D5AEDA0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facil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 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ines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pri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er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and</w:t>
      </w:r>
    </w:p>
    <w:p w14:paraId="345AEBC4" w14:textId="77777777" w:rsidR="003C4286" w:rsidRPr="000364FC" w:rsidRDefault="00150C6A">
      <w:pPr>
        <w:spacing w:before="1"/>
        <w:ind w:left="29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x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-cur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cular 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mm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by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j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ugg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ing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 xml:space="preserve">casual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</w:p>
    <w:p w14:paraId="1F139379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Exper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j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ct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 in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Mo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4D0D578E" w14:textId="77777777" w:rsidR="003C4286" w:rsidRPr="000364FC" w:rsidRDefault="00150C6A">
      <w:pPr>
        <w:spacing w:before="2"/>
        <w:ind w:left="2980" w:right="1517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Te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b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(M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 xml:space="preserve">TC) ,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w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ed 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rg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is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ing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th</w:t>
      </w:r>
      <w:r w:rsidRPr="000364FC">
        <w:rPr>
          <w:rFonts w:ascii="Candara" w:eastAsia="Candara" w:hAnsi="Candara" w:cs="Candara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l uni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ba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 xml:space="preserve">l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th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gh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fr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 xml:space="preserve">me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a bu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dg</w:t>
      </w:r>
      <w:r w:rsidRPr="000364FC">
        <w:rPr>
          <w:rFonts w:ascii="Candara" w:eastAsia="Candara" w:hAnsi="Candara" w:cs="Candara"/>
          <w:sz w:val="21"/>
          <w:szCs w:val="21"/>
        </w:rPr>
        <w:t>et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$4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00</w:t>
      </w:r>
      <w:r w:rsidRPr="000364FC">
        <w:rPr>
          <w:rFonts w:ascii="Candara" w:eastAsia="Candara" w:hAnsi="Candara" w:cs="Candara"/>
          <w:sz w:val="21"/>
          <w:szCs w:val="21"/>
        </w:rPr>
        <w:t>0</w:t>
      </w:r>
    </w:p>
    <w:p w14:paraId="13E4D12F" w14:textId="77777777" w:rsidR="003C4286" w:rsidRPr="000364FC" w:rsidRDefault="003C4286">
      <w:pPr>
        <w:spacing w:before="5" w:line="100" w:lineRule="exact"/>
        <w:rPr>
          <w:sz w:val="11"/>
          <w:szCs w:val="11"/>
        </w:rPr>
      </w:pPr>
    </w:p>
    <w:p w14:paraId="4C39AF72" w14:textId="77777777" w:rsidR="003C4286" w:rsidRPr="000364FC" w:rsidRDefault="003C4286">
      <w:pPr>
        <w:spacing w:line="200" w:lineRule="exact"/>
      </w:pPr>
    </w:p>
    <w:p w14:paraId="5C0C8B2B" w14:textId="77777777" w:rsidR="003C4286" w:rsidRPr="000364FC" w:rsidRDefault="003C4286">
      <w:pPr>
        <w:spacing w:line="200" w:lineRule="exact"/>
      </w:pPr>
    </w:p>
    <w:p w14:paraId="6843D9E5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itia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>ive a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d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</w:rPr>
        <w:t>reat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</w:rPr>
        <w:t>vity</w:t>
      </w:r>
    </w:p>
    <w:p w14:paraId="0E0B07E7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op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cre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by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mpl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ing a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ll b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ss</w:t>
      </w:r>
    </w:p>
    <w:p w14:paraId="583AD6FF" w14:textId="77777777" w:rsidR="003C4286" w:rsidRPr="000364FC" w:rsidRDefault="00150C6A">
      <w:pPr>
        <w:spacing w:line="240" w:lineRule="exact"/>
        <w:ind w:left="2980"/>
        <w:rPr>
          <w:rFonts w:ascii="Candara" w:eastAsia="Candara" w:hAnsi="Candara" w:cs="Candara"/>
          <w:sz w:val="21"/>
          <w:szCs w:val="21"/>
        </w:rPr>
        <w:sectPr w:rsidR="003C4286" w:rsidRPr="000364FC">
          <w:type w:val="continuous"/>
          <w:pgSz w:w="11920" w:h="16840"/>
          <w:pgMar w:top="1280" w:right="260" w:bottom="0" w:left="260" w:header="720" w:footer="720" w:gutter="0"/>
          <w:cols w:space="720"/>
        </w:sectPr>
      </w:pP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ebsi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for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 by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and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>(</w:t>
      </w:r>
      <w:hyperlink r:id="rId11"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www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r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osi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e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s_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n</w:t>
        </w:r>
        <w:r w:rsidRPr="000364FC"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t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iq</w:t>
        </w:r>
        <w:r w:rsidRPr="000364FC"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u</w:t>
        </w:r>
        <w:r w:rsidRPr="000364FC"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e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s.c</w:t>
        </w:r>
        <w:r w:rsidRPr="000364FC"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o</w:t>
        </w:r>
        <w:r w:rsidRPr="000364FC"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m</w:t>
        </w:r>
        <w:r w:rsidRPr="000364FC">
          <w:rPr>
            <w:rFonts w:ascii="Candara" w:eastAsia="Candara" w:hAnsi="Candara" w:cs="Candara"/>
            <w:position w:val="1"/>
            <w:sz w:val="21"/>
            <w:szCs w:val="21"/>
          </w:rPr>
          <w:t>)</w:t>
        </w:r>
      </w:hyperlink>
    </w:p>
    <w:p w14:paraId="6456E9AC" w14:textId="77777777" w:rsidR="003C4286" w:rsidRPr="000364FC" w:rsidRDefault="003C4286">
      <w:pPr>
        <w:spacing w:line="200" w:lineRule="exact"/>
      </w:pPr>
    </w:p>
    <w:p w14:paraId="754F610B" w14:textId="77777777" w:rsidR="003C4286" w:rsidRPr="000364FC" w:rsidRDefault="003C4286">
      <w:pPr>
        <w:spacing w:before="16" w:line="260" w:lineRule="exact"/>
        <w:rPr>
          <w:sz w:val="26"/>
          <w:szCs w:val="26"/>
        </w:rPr>
        <w:sectPr w:rsidR="003C4286" w:rsidRPr="000364FC">
          <w:pgSz w:w="11920" w:h="16840"/>
          <w:pgMar w:top="1200" w:right="260" w:bottom="280" w:left="260" w:header="427" w:footer="842" w:gutter="0"/>
          <w:cols w:space="720"/>
        </w:sectPr>
      </w:pPr>
    </w:p>
    <w:p w14:paraId="014AE2FA" w14:textId="77777777" w:rsidR="003C4286" w:rsidRPr="000364FC" w:rsidRDefault="00150C6A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</w:rPr>
        <w:t>ec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</w:rPr>
        <w:t>h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</w:rPr>
        <w:t>ic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</w:rPr>
        <w:t>l</w:t>
      </w:r>
    </w:p>
    <w:p w14:paraId="30F24D97" w14:textId="77777777" w:rsidR="003C4286" w:rsidRPr="000364FC" w:rsidRDefault="00150C6A">
      <w:pPr>
        <w:spacing w:before="7" w:line="260" w:lineRule="exact"/>
        <w:rPr>
          <w:sz w:val="26"/>
          <w:szCs w:val="26"/>
        </w:rPr>
      </w:pPr>
      <w:r w:rsidRPr="000364FC">
        <w:br w:type="column"/>
      </w:r>
    </w:p>
    <w:p w14:paraId="5A97593F" w14:textId="77777777" w:rsidR="003C4286" w:rsidRPr="000364FC" w:rsidRDefault="00150C6A">
      <w:pPr>
        <w:spacing w:line="240" w:lineRule="exact"/>
        <w:ind w:left="283" w:right="1624" w:hanging="283"/>
        <w:rPr>
          <w:rFonts w:ascii="Candara" w:eastAsia="Candara" w:hAnsi="Candara" w:cs="Candara"/>
          <w:sz w:val="21"/>
          <w:szCs w:val="21"/>
        </w:rPr>
        <w:sectPr w:rsidR="003C4286" w:rsidRPr="000364FC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027" w:space="593"/>
            <w:col w:w="8780"/>
          </w:cols>
        </w:sectPr>
      </w:pPr>
      <w:r w:rsidRPr="000364FC">
        <w:rPr>
          <w:rFonts w:ascii="Calibri" w:eastAsia="Calibri" w:hAnsi="Calibri" w:cs="Calibri"/>
          <w:sz w:val="21"/>
          <w:szCs w:val="21"/>
        </w:rPr>
        <w:t xml:space="preserve">•  </w:t>
      </w:r>
      <w:r w:rsidRPr="000364FC"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fic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3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io 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ax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J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crip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ya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8</w:t>
      </w:r>
      <w:r w:rsidRPr="000364FC">
        <w:rPr>
          <w:rFonts w:ascii="Candara" w:eastAsia="Candara" w:hAnsi="Candara" w:cs="Candara"/>
          <w:sz w:val="21"/>
          <w:szCs w:val="21"/>
        </w:rPr>
        <w:t>.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>, 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b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 xml:space="preserve"> P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p,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C++</w:t>
      </w:r>
      <w:r w:rsidRPr="000364FC">
        <w:rPr>
          <w:rFonts w:ascii="Candara" w:eastAsia="Candara" w:hAnsi="Candara" w:cs="Candara"/>
          <w:sz w:val="21"/>
          <w:szCs w:val="21"/>
        </w:rPr>
        <w:t>, MS Of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z w:val="21"/>
          <w:szCs w:val="21"/>
        </w:rPr>
        <w:t>ice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(E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x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, 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ces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Wo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 xml:space="preserve">,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w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po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nt</w:t>
      </w:r>
      <w:r w:rsidRPr="000364FC">
        <w:rPr>
          <w:rFonts w:ascii="Candara" w:eastAsia="Candara" w:hAnsi="Candara" w:cs="Candara"/>
          <w:sz w:val="21"/>
          <w:szCs w:val="21"/>
        </w:rPr>
        <w:t>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bl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)</w:t>
      </w:r>
    </w:p>
    <w:p w14:paraId="7B479E7C" w14:textId="77777777" w:rsidR="003C4286" w:rsidRPr="000364FC" w:rsidRDefault="003C4286">
      <w:pPr>
        <w:spacing w:before="10" w:line="240" w:lineRule="exact"/>
        <w:rPr>
          <w:sz w:val="24"/>
          <w:szCs w:val="24"/>
        </w:rPr>
      </w:pPr>
    </w:p>
    <w:p w14:paraId="0598066B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VO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U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N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ARY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 xml:space="preserve"> 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W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OR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K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/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X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TR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-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U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RRI</w:t>
      </w:r>
      <w:r w:rsidRPr="000364FC">
        <w:rPr>
          <w:rFonts w:ascii="Candara" w:eastAsia="Candara" w:hAnsi="Candara" w:cs="Candara"/>
          <w:b/>
          <w:spacing w:val="-2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U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L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A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R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 xml:space="preserve"> A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C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V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</w:p>
    <w:p w14:paraId="343AE4A7" w14:textId="77777777" w:rsidR="003C4286" w:rsidRPr="000364FC" w:rsidRDefault="003C4286">
      <w:pPr>
        <w:spacing w:before="3" w:line="240" w:lineRule="exact"/>
        <w:rPr>
          <w:sz w:val="24"/>
          <w:szCs w:val="24"/>
        </w:rPr>
      </w:pPr>
    </w:p>
    <w:p w14:paraId="5262B3D5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14                     </w:t>
      </w:r>
      <w:r w:rsidRPr="000364FC">
        <w:rPr>
          <w:rFonts w:ascii="Candara" w:eastAsia="Candara" w:hAnsi="Candara" w:cs="Candara"/>
          <w:spacing w:val="4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cip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ed in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ys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 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se f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s for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cer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sea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h</w:t>
      </w:r>
    </w:p>
    <w:p w14:paraId="2F99D210" w14:textId="77777777" w:rsidR="003C4286" w:rsidRPr="000364FC" w:rsidRDefault="00150C6A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0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13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                     </w:t>
      </w:r>
      <w:r w:rsidRPr="000364FC">
        <w:rPr>
          <w:rFonts w:ascii="Candara" w:eastAsia="Candara" w:hAnsi="Candara" w:cs="Candara"/>
          <w:spacing w:val="30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Sel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ay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assa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or, Fa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T,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ash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</w:p>
    <w:p w14:paraId="3B1C87EE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12                     </w:t>
      </w:r>
      <w:r w:rsidRPr="000364FC">
        <w:rPr>
          <w:rFonts w:ascii="Candara" w:eastAsia="Candara" w:hAnsi="Candara" w:cs="Candara"/>
          <w:spacing w:val="3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Volu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f</w:t>
      </w:r>
      <w:r w:rsidRPr="000364FC">
        <w:rPr>
          <w:rFonts w:ascii="Candara" w:eastAsia="Candara" w:hAnsi="Candara" w:cs="Candara"/>
          <w:sz w:val="21"/>
          <w:szCs w:val="21"/>
        </w:rPr>
        <w:t>or 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C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ss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 xml:space="preserve">r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K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k 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pe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l</w:t>
      </w:r>
    </w:p>
    <w:p w14:paraId="50978050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5F226882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M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M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B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ER</w:t>
      </w:r>
      <w:r w:rsidRPr="000364FC">
        <w:rPr>
          <w:rFonts w:ascii="Candara" w:eastAsia="Candara" w:hAnsi="Candara" w:cs="Candara"/>
          <w:b/>
          <w:spacing w:val="-3"/>
          <w:sz w:val="21"/>
          <w:szCs w:val="21"/>
          <w:u w:color="000000"/>
        </w:rPr>
        <w:t>S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H</w:t>
      </w: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PS</w:t>
      </w:r>
    </w:p>
    <w:p w14:paraId="46102F33" w14:textId="77777777" w:rsidR="003C4286" w:rsidRPr="000364FC" w:rsidRDefault="003C4286">
      <w:pPr>
        <w:spacing w:before="3" w:line="240" w:lineRule="exact"/>
        <w:rPr>
          <w:sz w:val="24"/>
          <w:szCs w:val="24"/>
        </w:rPr>
      </w:pPr>
    </w:p>
    <w:p w14:paraId="75EF878C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1</w:t>
      </w:r>
      <w:r w:rsidRPr="000364FC">
        <w:rPr>
          <w:rFonts w:ascii="Candara" w:eastAsia="Candara" w:hAnsi="Candara" w:cs="Candara"/>
          <w:sz w:val="21"/>
          <w:szCs w:val="21"/>
        </w:rPr>
        <w:t xml:space="preserve">4                     </w:t>
      </w:r>
      <w:r w:rsidRPr="000364FC">
        <w:rPr>
          <w:rFonts w:ascii="Candara" w:eastAsia="Candara" w:hAnsi="Candara" w:cs="Candara"/>
          <w:spacing w:val="4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j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em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r, 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form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hn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b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(M</w:t>
      </w:r>
      <w:r w:rsidRPr="000364FC">
        <w:rPr>
          <w:rFonts w:ascii="Candara" w:eastAsia="Candara" w:hAnsi="Candara" w:cs="Candara"/>
          <w:spacing w:val="-4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TC)</w:t>
      </w:r>
    </w:p>
    <w:p w14:paraId="013005C4" w14:textId="77777777" w:rsidR="003C4286" w:rsidRPr="000364FC" w:rsidRDefault="00150C6A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0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12                     </w:t>
      </w:r>
      <w:r w:rsidRPr="000364FC">
        <w:rPr>
          <w:rFonts w:ascii="Candara" w:eastAsia="Candara" w:hAnsi="Candara" w:cs="Candara"/>
          <w:spacing w:val="35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emb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ute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</w:p>
    <w:p w14:paraId="2A59E614" w14:textId="77777777" w:rsidR="003C4286" w:rsidRPr="000364FC" w:rsidRDefault="00150C6A">
      <w:pPr>
        <w:spacing w:before="1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12                     </w:t>
      </w:r>
      <w:r w:rsidRPr="000364FC">
        <w:rPr>
          <w:rFonts w:ascii="Candara" w:eastAsia="Candara" w:hAnsi="Candara" w:cs="Candara"/>
          <w:spacing w:val="35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emb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of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2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ute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f 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y</w:t>
      </w:r>
    </w:p>
    <w:p w14:paraId="55DC57BF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2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0</w:t>
      </w:r>
      <w:r w:rsidRPr="000364FC">
        <w:rPr>
          <w:rFonts w:ascii="Candara" w:eastAsia="Candara" w:hAnsi="Candara" w:cs="Candara"/>
          <w:sz w:val="21"/>
          <w:szCs w:val="21"/>
        </w:rPr>
        <w:t xml:space="preserve">11                      </w:t>
      </w:r>
      <w:r w:rsidRPr="000364FC">
        <w:rPr>
          <w:rFonts w:ascii="Candara" w:eastAsia="Candara" w:hAnsi="Candara" w:cs="Candara"/>
          <w:spacing w:val="1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Ele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ee 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b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r of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ep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se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 xml:space="preserve">ative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cil</w:t>
      </w:r>
    </w:p>
    <w:p w14:paraId="011F0E7F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1F7BE0AD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1"/>
          <w:sz w:val="21"/>
          <w:szCs w:val="21"/>
          <w:u w:color="000000"/>
        </w:rPr>
        <w:t>I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NTERE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T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</w:p>
    <w:p w14:paraId="6E670BB6" w14:textId="77777777" w:rsidR="003C4286" w:rsidRPr="000364FC" w:rsidRDefault="003C4286">
      <w:pPr>
        <w:spacing w:before="15" w:line="220" w:lineRule="exact"/>
        <w:rPr>
          <w:sz w:val="22"/>
          <w:szCs w:val="22"/>
        </w:rPr>
      </w:pPr>
    </w:p>
    <w:p w14:paraId="023939AC" w14:textId="77777777" w:rsidR="003C4286" w:rsidRPr="000364FC" w:rsidRDefault="00150C6A">
      <w:pPr>
        <w:spacing w:before="14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in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: crime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s,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ag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z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es</w:t>
      </w:r>
    </w:p>
    <w:p w14:paraId="6866309B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ping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br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f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com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p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er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opm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ug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t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blo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3363A233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Spo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: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r cr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2"/>
          <w:position w:val="1"/>
          <w:sz w:val="21"/>
          <w:szCs w:val="21"/>
        </w:rPr>
        <w:t>k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, bl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ck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belt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e,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ki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g</w:t>
      </w:r>
    </w:p>
    <w:p w14:paraId="10523AA0" w14:textId="77777777" w:rsidR="003C4286" w:rsidRPr="000364FC" w:rsidRDefault="00150C6A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 w:rsidRPr="000364FC"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Tra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el: SE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si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, Eur</w:t>
      </w:r>
      <w:r w:rsidRPr="000364FC"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pe</w:t>
      </w:r>
    </w:p>
    <w:p w14:paraId="3D9FB32A" w14:textId="77777777" w:rsidR="003C4286" w:rsidRPr="000364FC" w:rsidRDefault="003C4286">
      <w:pPr>
        <w:spacing w:line="240" w:lineRule="exact"/>
        <w:rPr>
          <w:sz w:val="24"/>
          <w:szCs w:val="24"/>
        </w:rPr>
      </w:pPr>
    </w:p>
    <w:p w14:paraId="32A91E16" w14:textId="77777777" w:rsidR="003C4286" w:rsidRPr="000364FC" w:rsidRDefault="00150C6A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RE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F</w:t>
      </w:r>
      <w:r w:rsidRPr="000364FC">
        <w:rPr>
          <w:rFonts w:ascii="Candara" w:eastAsia="Candara" w:hAnsi="Candara" w:cs="Candara"/>
          <w:b/>
          <w:spacing w:val="-1"/>
          <w:sz w:val="21"/>
          <w:szCs w:val="21"/>
          <w:u w:color="000000"/>
        </w:rPr>
        <w:t>EREE</w:t>
      </w:r>
      <w:r w:rsidRPr="000364FC">
        <w:rPr>
          <w:rFonts w:ascii="Candara" w:eastAsia="Candara" w:hAnsi="Candara" w:cs="Candara"/>
          <w:b/>
          <w:sz w:val="21"/>
          <w:szCs w:val="21"/>
          <w:u w:color="000000"/>
        </w:rPr>
        <w:t>S</w:t>
      </w:r>
    </w:p>
    <w:p w14:paraId="1CF404F1" w14:textId="77777777" w:rsidR="003C4286" w:rsidRPr="000364FC" w:rsidRDefault="003C4286">
      <w:pPr>
        <w:spacing w:before="3" w:line="240" w:lineRule="exact"/>
        <w:rPr>
          <w:sz w:val="24"/>
          <w:szCs w:val="24"/>
        </w:rPr>
      </w:pPr>
    </w:p>
    <w:p w14:paraId="586E47F3" w14:textId="77777777" w:rsidR="003C4286" w:rsidRPr="000364FC" w:rsidRDefault="00150C6A">
      <w:pPr>
        <w:spacing w:before="14"/>
        <w:ind w:left="1180" w:right="7665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Ms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mp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on 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er (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 xml:space="preserve">)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pu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 xml:space="preserve">s R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z w:val="21"/>
          <w:szCs w:val="21"/>
        </w:rPr>
        <w:t>s</w:t>
      </w:r>
    </w:p>
    <w:p w14:paraId="19CB0A2C" w14:textId="77777777" w:rsidR="003C4286" w:rsidRPr="000364FC" w:rsidRDefault="00150C6A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position w:val="1"/>
          <w:sz w:val="21"/>
          <w:szCs w:val="21"/>
        </w:rPr>
        <w:t xml:space="preserve">Tel:  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987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6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2"/>
          <w:position w:val="1"/>
          <w:sz w:val="21"/>
          <w:szCs w:val="21"/>
        </w:rPr>
        <w:t>6</w:t>
      </w:r>
      <w:r w:rsidRPr="000364FC">
        <w:rPr>
          <w:rFonts w:ascii="Candara" w:eastAsia="Candara" w:hAnsi="Candara" w:cs="Candara"/>
          <w:spacing w:val="-1"/>
          <w:position w:val="1"/>
          <w:sz w:val="21"/>
          <w:szCs w:val="21"/>
        </w:rPr>
        <w:t>6</w:t>
      </w:r>
      <w:r w:rsidRPr="000364FC">
        <w:rPr>
          <w:rFonts w:ascii="Candara" w:eastAsia="Candara" w:hAnsi="Candara" w:cs="Candara"/>
          <w:spacing w:val="1"/>
          <w:position w:val="1"/>
          <w:sz w:val="21"/>
          <w:szCs w:val="21"/>
        </w:rPr>
        <w:t>7</w:t>
      </w:r>
      <w:r w:rsidRPr="000364FC">
        <w:rPr>
          <w:rFonts w:ascii="Candara" w:eastAsia="Candara" w:hAnsi="Candara" w:cs="Candara"/>
          <w:position w:val="1"/>
          <w:sz w:val="21"/>
          <w:szCs w:val="21"/>
        </w:rPr>
        <w:t>7</w:t>
      </w:r>
    </w:p>
    <w:p w14:paraId="1D520C1C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Ema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hyperlink r:id="rId12">
        <w:r w:rsidRPr="000364FC">
          <w:rPr>
            <w:rFonts w:ascii="Candara" w:eastAsia="Candara" w:hAnsi="Candara" w:cs="Candara"/>
            <w:sz w:val="21"/>
            <w:szCs w:val="21"/>
          </w:rPr>
          <w:t>l: m</w:t>
        </w:r>
        <w:r w:rsidRPr="000364FC">
          <w:rPr>
            <w:rFonts w:ascii="Candara" w:eastAsia="Candara" w:hAnsi="Candara" w:cs="Candara"/>
            <w:spacing w:val="-3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pacing w:val="1"/>
            <w:sz w:val="21"/>
            <w:szCs w:val="21"/>
          </w:rPr>
          <w:t>n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d</w:t>
        </w:r>
        <w:r w:rsidRPr="000364FC">
          <w:rPr>
            <w:rFonts w:ascii="Candara" w:eastAsia="Candara" w:hAnsi="Candara" w:cs="Candara"/>
            <w:spacing w:val="-2"/>
            <w:sz w:val="21"/>
            <w:szCs w:val="21"/>
          </w:rPr>
          <w:t>y</w:t>
        </w:r>
        <w:r w:rsidRPr="000364FC">
          <w:rPr>
            <w:rFonts w:ascii="Candara" w:eastAsia="Candara" w:hAnsi="Candara" w:cs="Candara"/>
            <w:spacing w:val="1"/>
            <w:sz w:val="21"/>
            <w:szCs w:val="21"/>
          </w:rPr>
          <w:t>t</w:t>
        </w:r>
        <w:r w:rsidRPr="000364FC">
          <w:rPr>
            <w:rFonts w:ascii="Candara" w:eastAsia="Candara" w:hAnsi="Candara" w:cs="Candara"/>
            <w:sz w:val="21"/>
            <w:szCs w:val="21"/>
          </w:rPr>
          <w:t>em</w:t>
        </w:r>
        <w:r w:rsidRPr="000364FC">
          <w:rPr>
            <w:rFonts w:ascii="Candara" w:eastAsia="Candara" w:hAnsi="Candara" w:cs="Candara"/>
            <w:spacing w:val="-3"/>
            <w:sz w:val="21"/>
            <w:szCs w:val="21"/>
          </w:rPr>
          <w:t>p</w:t>
        </w:r>
        <w:r w:rsidRPr="000364FC">
          <w:rPr>
            <w:rFonts w:ascii="Candara" w:eastAsia="Candara" w:hAnsi="Candara" w:cs="Candara"/>
            <w:sz w:val="21"/>
            <w:szCs w:val="21"/>
          </w:rPr>
          <w:t>so</w:t>
        </w:r>
        <w:r w:rsidRPr="000364FC">
          <w:rPr>
            <w:rFonts w:ascii="Candara" w:eastAsia="Candara" w:hAnsi="Candara" w:cs="Candara"/>
            <w:spacing w:val="-2"/>
            <w:sz w:val="21"/>
            <w:szCs w:val="21"/>
          </w:rPr>
          <w:t>n</w:t>
        </w:r>
        <w:r w:rsidRPr="000364FC">
          <w:rPr>
            <w:rFonts w:ascii="Candara" w:eastAsia="Candara" w:hAnsi="Candara" w:cs="Candara"/>
            <w:sz w:val="21"/>
            <w:szCs w:val="21"/>
          </w:rPr>
          <w:t>@</w:t>
        </w:r>
        <w:r w:rsidRPr="000364FC">
          <w:rPr>
            <w:rFonts w:ascii="Candara" w:eastAsia="Candara" w:hAnsi="Candara" w:cs="Candara"/>
            <w:spacing w:val="-3"/>
            <w:sz w:val="21"/>
            <w:szCs w:val="21"/>
          </w:rPr>
          <w:t>g</w:t>
        </w:r>
        <w:r w:rsidRPr="000364FC">
          <w:rPr>
            <w:rFonts w:ascii="Candara" w:eastAsia="Candara" w:hAnsi="Candara" w:cs="Candara"/>
            <w:sz w:val="21"/>
            <w:szCs w:val="21"/>
          </w:rPr>
          <w:t>m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z w:val="21"/>
            <w:szCs w:val="21"/>
          </w:rPr>
          <w:t>i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l</w:t>
        </w:r>
        <w:r w:rsidRPr="000364FC">
          <w:rPr>
            <w:rFonts w:ascii="Candara" w:eastAsia="Candara" w:hAnsi="Candara" w:cs="Candara"/>
            <w:sz w:val="21"/>
            <w:szCs w:val="21"/>
          </w:rPr>
          <w:t>.com</w:t>
        </w:r>
      </w:hyperlink>
    </w:p>
    <w:p w14:paraId="6FA744A4" w14:textId="77777777" w:rsidR="003C4286" w:rsidRPr="000364FC" w:rsidRDefault="003C4286">
      <w:pPr>
        <w:spacing w:before="17" w:line="240" w:lineRule="exact"/>
        <w:rPr>
          <w:sz w:val="24"/>
          <w:szCs w:val="24"/>
        </w:rPr>
      </w:pPr>
    </w:p>
    <w:p w14:paraId="7F0149CD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r K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e Bri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la</w:t>
      </w:r>
    </w:p>
    <w:p w14:paraId="6F7931FC" w14:textId="77777777" w:rsidR="003C4286" w:rsidRPr="000364FC" w:rsidRDefault="00150C6A">
      <w:pPr>
        <w:spacing w:before="2"/>
        <w:ind w:left="1180" w:right="3077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a</w:t>
      </w:r>
      <w:r w:rsidRPr="000364FC">
        <w:rPr>
          <w:rFonts w:ascii="Candara" w:eastAsia="Candara" w:hAnsi="Candara" w:cs="Candara"/>
          <w:sz w:val="21"/>
          <w:szCs w:val="21"/>
        </w:rPr>
        <w:t>d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o</w:t>
      </w:r>
      <w:r w:rsidRPr="000364FC">
        <w:rPr>
          <w:rFonts w:ascii="Candara" w:eastAsia="Candara" w:hAnsi="Candara" w:cs="Candara"/>
          <w:sz w:val="21"/>
          <w:szCs w:val="21"/>
        </w:rPr>
        <w:t>f Facu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l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o</w:t>
      </w:r>
      <w:r w:rsidRPr="000364FC">
        <w:rPr>
          <w:rFonts w:ascii="Candara" w:eastAsia="Candara" w:hAnsi="Candara" w:cs="Candara"/>
          <w:sz w:val="21"/>
          <w:szCs w:val="21"/>
        </w:rPr>
        <w:t>f 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form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, T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c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l</w:t>
      </w:r>
      <w:r w:rsidRPr="000364FC">
        <w:rPr>
          <w:rFonts w:ascii="Candara" w:eastAsia="Candara" w:hAnsi="Candara" w:cs="Candara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y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&amp;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y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ms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(Tu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or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on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d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g</w:t>
      </w:r>
      <w:r w:rsidRPr="000364FC">
        <w:rPr>
          <w:rFonts w:ascii="Candara" w:eastAsia="Candara" w:hAnsi="Candara" w:cs="Candara"/>
          <w:sz w:val="21"/>
          <w:szCs w:val="21"/>
        </w:rPr>
        <w:t>r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e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z w:val="21"/>
          <w:szCs w:val="21"/>
        </w:rPr>
        <w:t>cou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se) M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o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s</w:t>
      </w:r>
      <w:r w:rsidRPr="000364FC">
        <w:rPr>
          <w:rFonts w:ascii="Candara" w:eastAsia="Candara" w:hAnsi="Candara" w:cs="Candara"/>
          <w:sz w:val="21"/>
          <w:szCs w:val="21"/>
        </w:rPr>
        <w:t>h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U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n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v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</w:t>
      </w:r>
      <w:r w:rsidRPr="000364FC">
        <w:rPr>
          <w:rFonts w:ascii="Candara" w:eastAsia="Candara" w:hAnsi="Candara" w:cs="Candara"/>
          <w:sz w:val="21"/>
          <w:szCs w:val="21"/>
        </w:rPr>
        <w:t>s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r w:rsidRPr="000364FC">
        <w:rPr>
          <w:rFonts w:ascii="Candara" w:eastAsia="Candara" w:hAnsi="Candara" w:cs="Candara"/>
          <w:sz w:val="21"/>
          <w:szCs w:val="21"/>
        </w:rPr>
        <w:t>y,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B</w:t>
      </w:r>
      <w:r w:rsidRPr="000364FC">
        <w:rPr>
          <w:rFonts w:ascii="Candara" w:eastAsia="Candara" w:hAnsi="Candara" w:cs="Candara"/>
          <w:sz w:val="21"/>
          <w:szCs w:val="21"/>
        </w:rPr>
        <w:t>e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rw</w:t>
      </w:r>
      <w:r w:rsidRPr="000364FC">
        <w:rPr>
          <w:rFonts w:ascii="Candara" w:eastAsia="Candara" w:hAnsi="Candara" w:cs="Candara"/>
          <w:sz w:val="21"/>
          <w:szCs w:val="21"/>
        </w:rPr>
        <w:t>i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 xml:space="preserve">k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C</w:t>
      </w:r>
      <w:r w:rsidRPr="000364FC">
        <w:rPr>
          <w:rFonts w:ascii="Candara" w:eastAsia="Candara" w:hAnsi="Candara" w:cs="Candara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m</w:t>
      </w:r>
      <w:r w:rsidRPr="000364FC">
        <w:rPr>
          <w:rFonts w:ascii="Candara" w:eastAsia="Candara" w:hAnsi="Candara" w:cs="Candara"/>
          <w:sz w:val="21"/>
          <w:szCs w:val="21"/>
        </w:rPr>
        <w:t>pus</w:t>
      </w:r>
    </w:p>
    <w:p w14:paraId="177F7BC6" w14:textId="77777777" w:rsidR="003C4286" w:rsidRPr="000364FC" w:rsidRDefault="00150C6A">
      <w:pPr>
        <w:spacing w:before="1"/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 xml:space="preserve">Tel:  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980</w:t>
      </w:r>
      <w:r w:rsidRPr="000364FC">
        <w:rPr>
          <w:rFonts w:ascii="Candara" w:eastAsia="Candara" w:hAnsi="Candara" w:cs="Candara"/>
          <w:sz w:val="21"/>
          <w:szCs w:val="21"/>
        </w:rPr>
        <w:t>0 1</w:t>
      </w:r>
      <w:r w:rsidRPr="000364FC">
        <w:rPr>
          <w:rFonts w:ascii="Candara" w:eastAsia="Candara" w:hAnsi="Candara" w:cs="Candara"/>
          <w:spacing w:val="-2"/>
          <w:sz w:val="21"/>
          <w:szCs w:val="21"/>
        </w:rPr>
        <w:t>3</w:t>
      </w:r>
      <w:r w:rsidRPr="000364FC">
        <w:rPr>
          <w:rFonts w:ascii="Candara" w:eastAsia="Candara" w:hAnsi="Candara" w:cs="Candara"/>
          <w:sz w:val="21"/>
          <w:szCs w:val="21"/>
        </w:rPr>
        <w:t>34</w:t>
      </w:r>
    </w:p>
    <w:p w14:paraId="10BC0BB6" w14:textId="77777777" w:rsidR="003C4286" w:rsidRPr="000364FC" w:rsidRDefault="00150C6A">
      <w:pPr>
        <w:ind w:left="1180"/>
        <w:rPr>
          <w:rFonts w:ascii="Candara" w:eastAsia="Candara" w:hAnsi="Candara" w:cs="Candara"/>
          <w:sz w:val="21"/>
          <w:szCs w:val="21"/>
        </w:rPr>
      </w:pPr>
      <w:r w:rsidRPr="000364FC">
        <w:rPr>
          <w:rFonts w:ascii="Candara" w:eastAsia="Candara" w:hAnsi="Candara" w:cs="Candara"/>
          <w:sz w:val="21"/>
          <w:szCs w:val="21"/>
        </w:rPr>
        <w:t>Ema</w:t>
      </w:r>
      <w:r w:rsidRPr="000364FC">
        <w:rPr>
          <w:rFonts w:ascii="Candara" w:eastAsia="Candara" w:hAnsi="Candara" w:cs="Candara"/>
          <w:spacing w:val="-1"/>
          <w:sz w:val="21"/>
          <w:szCs w:val="21"/>
        </w:rPr>
        <w:t>i</w:t>
      </w:r>
      <w:r w:rsidRPr="000364FC">
        <w:rPr>
          <w:rFonts w:ascii="Candara" w:eastAsia="Candara" w:hAnsi="Candara" w:cs="Candara"/>
          <w:sz w:val="21"/>
          <w:szCs w:val="21"/>
        </w:rPr>
        <w:t>l:  k</w:t>
      </w:r>
      <w:r w:rsidRPr="000364FC">
        <w:rPr>
          <w:rFonts w:ascii="Candara" w:eastAsia="Candara" w:hAnsi="Candara" w:cs="Candara"/>
          <w:spacing w:val="-3"/>
          <w:sz w:val="21"/>
          <w:szCs w:val="21"/>
        </w:rPr>
        <w:t>a</w:t>
      </w:r>
      <w:r w:rsidRPr="000364FC">
        <w:rPr>
          <w:rFonts w:ascii="Candara" w:eastAsia="Candara" w:hAnsi="Candara" w:cs="Candara"/>
          <w:spacing w:val="1"/>
          <w:sz w:val="21"/>
          <w:szCs w:val="21"/>
        </w:rPr>
        <w:t>t</w:t>
      </w:r>
      <w:hyperlink r:id="rId13">
        <w:r w:rsidRPr="000364FC">
          <w:rPr>
            <w:rFonts w:ascii="Candara" w:eastAsia="Candara" w:hAnsi="Candara" w:cs="Candara"/>
            <w:sz w:val="21"/>
            <w:szCs w:val="21"/>
          </w:rPr>
          <w:t>e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sz w:val="21"/>
            <w:szCs w:val="21"/>
          </w:rPr>
          <w:t>br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i</w:t>
        </w:r>
        <w:r w:rsidRPr="000364FC">
          <w:rPr>
            <w:rFonts w:ascii="Candara" w:eastAsia="Candara" w:hAnsi="Candara" w:cs="Candara"/>
            <w:sz w:val="21"/>
            <w:szCs w:val="21"/>
          </w:rPr>
          <w:t>l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l</w:t>
        </w:r>
        <w:r w:rsidRPr="000364FC">
          <w:rPr>
            <w:rFonts w:ascii="Candara" w:eastAsia="Candara" w:hAnsi="Candara" w:cs="Candara"/>
            <w:spacing w:val="-3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z w:val="21"/>
            <w:szCs w:val="21"/>
          </w:rPr>
          <w:t>@m</w:t>
        </w:r>
        <w:r w:rsidRPr="000364FC">
          <w:rPr>
            <w:rFonts w:ascii="Candara" w:eastAsia="Candara" w:hAnsi="Candara" w:cs="Candara"/>
            <w:spacing w:val="-2"/>
            <w:sz w:val="21"/>
            <w:szCs w:val="21"/>
          </w:rPr>
          <w:t>o</w:t>
        </w:r>
        <w:r w:rsidRPr="000364FC">
          <w:rPr>
            <w:rFonts w:ascii="Candara" w:eastAsia="Candara" w:hAnsi="Candara" w:cs="Candara"/>
            <w:spacing w:val="1"/>
            <w:sz w:val="21"/>
            <w:szCs w:val="21"/>
          </w:rPr>
          <w:t>n</w:t>
        </w:r>
        <w:r w:rsidRPr="000364FC">
          <w:rPr>
            <w:rFonts w:ascii="Candara" w:eastAsia="Candara" w:hAnsi="Candara" w:cs="Candara"/>
            <w:sz w:val="21"/>
            <w:szCs w:val="21"/>
          </w:rPr>
          <w:t>a</w:t>
        </w:r>
        <w:r w:rsidRPr="000364FC">
          <w:rPr>
            <w:rFonts w:ascii="Candara" w:eastAsia="Candara" w:hAnsi="Candara" w:cs="Candara"/>
            <w:spacing w:val="-2"/>
            <w:sz w:val="21"/>
            <w:szCs w:val="21"/>
          </w:rPr>
          <w:t>sh</w:t>
        </w:r>
        <w:r w:rsidRPr="000364FC">
          <w:rPr>
            <w:rFonts w:ascii="Candara" w:eastAsia="Candara" w:hAnsi="Candara" w:cs="Candara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ed</w:t>
        </w:r>
        <w:r w:rsidRPr="000364FC">
          <w:rPr>
            <w:rFonts w:ascii="Candara" w:eastAsia="Candara" w:hAnsi="Candara" w:cs="Candara"/>
            <w:sz w:val="21"/>
            <w:szCs w:val="21"/>
          </w:rPr>
          <w:t>u</w:t>
        </w:r>
        <w:r w:rsidRPr="000364FC">
          <w:rPr>
            <w:rFonts w:ascii="Candara" w:eastAsia="Candara" w:hAnsi="Candara" w:cs="Candara"/>
            <w:spacing w:val="-1"/>
            <w:sz w:val="21"/>
            <w:szCs w:val="21"/>
          </w:rPr>
          <w:t>.</w:t>
        </w:r>
        <w:r w:rsidRPr="000364FC">
          <w:rPr>
            <w:rFonts w:ascii="Candara" w:eastAsia="Candara" w:hAnsi="Candara" w:cs="Candara"/>
            <w:sz w:val="21"/>
            <w:szCs w:val="21"/>
          </w:rPr>
          <w:t>au</w:t>
        </w:r>
      </w:hyperlink>
    </w:p>
    <w:sectPr w:rsidR="003C4286" w:rsidRPr="000364FC">
      <w:type w:val="continuous"/>
      <w:pgSz w:w="11920" w:h="16840"/>
      <w:pgMar w:top="1280" w:right="260" w:bottom="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E4FCB" w14:textId="77777777" w:rsidR="00150C6A" w:rsidRDefault="00150C6A">
      <w:r>
        <w:separator/>
      </w:r>
    </w:p>
  </w:endnote>
  <w:endnote w:type="continuationSeparator" w:id="0">
    <w:p w14:paraId="7A94D200" w14:textId="77777777" w:rsidR="00150C6A" w:rsidRDefault="0015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8DD70" w14:textId="77777777" w:rsidR="003C4286" w:rsidRDefault="00150C6A">
    <w:pPr>
      <w:spacing w:line="200" w:lineRule="exact"/>
    </w:pPr>
    <w:r>
      <w:pict w14:anchorId="45E249F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55pt;margin-top:788.85pt;width:120.65pt;height:42.35pt;z-index:-251658752;mso-position-horizontal-relative:page;mso-position-vertical-relative:page" filled="f" stroked="f">
          <v:textbox inset="0,0,0,0">
            <w:txbxContent>
              <w:p w14:paraId="7171F67B" w14:textId="77777777" w:rsidR="003C4286" w:rsidRDefault="00150C6A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3C09B5F5" w14:textId="77777777" w:rsidR="003C4286" w:rsidRDefault="00150C6A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5B9659C9" w14:textId="77777777" w:rsidR="003C4286" w:rsidRDefault="00150C6A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153D7303">
        <v:shape id="_x0000_s2049" type="#_x0000_t202" style="position:absolute;margin-left:71pt;margin-top:818.05pt;width:107.5pt;height:13.05pt;z-index:-251657728;mso-position-horizontal-relative:page;mso-position-vertical-relative:page" filled="f" stroked="f">
          <v:textbox inset="0,0,0,0">
            <w:txbxContent>
              <w:p w14:paraId="2A971FE1" w14:textId="77777777" w:rsidR="003C4286" w:rsidRDefault="00150C6A">
                <w:pPr>
                  <w:spacing w:line="240" w:lineRule="exact"/>
                  <w:ind w:left="20"/>
                  <w:rPr>
                    <w:rFonts w:ascii="Candara" w:eastAsia="Candara" w:hAnsi="Candara" w:cs="Candara"/>
                    <w:sz w:val="22"/>
                    <w:szCs w:val="22"/>
                  </w:rPr>
                </w:pP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y G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 xml:space="preserve">ham   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39AC0" w14:textId="77777777" w:rsidR="00150C6A" w:rsidRDefault="00150C6A">
      <w:r>
        <w:separator/>
      </w:r>
    </w:p>
  </w:footnote>
  <w:footnote w:type="continuationSeparator" w:id="0">
    <w:p w14:paraId="2A0C61B0" w14:textId="77777777" w:rsidR="00150C6A" w:rsidRDefault="00150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A343" w14:textId="77777777" w:rsidR="003C4286" w:rsidRDefault="00150C6A">
    <w:pPr>
      <w:spacing w:line="200" w:lineRule="exact"/>
    </w:pPr>
    <w:r>
      <w:pict w14:anchorId="14BD869F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222B"/>
    <w:multiLevelType w:val="multilevel"/>
    <w:tmpl w:val="1EF4CF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286"/>
    <w:rsid w:val="000364FC"/>
    <w:rsid w:val="00150C6A"/>
    <w:rsid w:val="003C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BD02DB4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rilla@monash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ies_antiques.com/" TargetMode="External"/><Relationship Id="rId12" Type="http://schemas.openxmlformats.org/officeDocument/2006/relationships/hyperlink" Target="mailto:mandytemps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sies_antique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2021-07-06T13:12:00Z</dcterms:modified>
</cp:coreProperties>
</file>